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1D1348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7E6467">
              <w:rPr>
                <w:b/>
                <w:lang w:val="en-US"/>
              </w:rPr>
              <w:t>1</w:t>
            </w:r>
            <w:r w:rsidR="00667DA2">
              <w:rPr>
                <w:b/>
                <w:lang w:val="en-US"/>
              </w:rPr>
              <w:t>1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667DA2">
              <w:rPr>
                <w:i/>
                <w:sz w:val="22"/>
                <w:szCs w:val="22"/>
                <w:lang w:val="en-US"/>
              </w:rPr>
              <w:t>TS</w:t>
            </w:r>
            <w:r w:rsidR="007E6467">
              <w:rPr>
                <w:i/>
                <w:sz w:val="22"/>
                <w:szCs w:val="22"/>
                <w:lang w:val="en-US"/>
              </w:rPr>
              <w:t xml:space="preserve">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A447C6">
              <w:rPr>
                <w:lang w:val="en-US"/>
              </w:rPr>
              <w:t>WrUT_CTL_CDL</w:t>
            </w:r>
            <w:proofErr w:type="spellEnd"/>
            <w:r w:rsidR="00A447C6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6C2D55" w:rsidP="00925D95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1D1348" w:rsidRPr="00511720" w:rsidRDefault="00BE390E" w:rsidP="006C2D55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667DA2">
        <w:rPr>
          <w:b/>
          <w:sz w:val="32"/>
          <w:szCs w:val="32"/>
          <w:lang w:val="en-US"/>
        </w:rPr>
        <w:t>TS</w:t>
      </w:r>
      <w:r w:rsidR="007E6467">
        <w:rPr>
          <w:b/>
          <w:sz w:val="32"/>
          <w:szCs w:val="32"/>
          <w:lang w:val="en-US"/>
        </w:rPr>
        <w:t xml:space="preserve">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 xml:space="preserve">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6C2D55" w:rsidRPr="006C2D55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343525" cy="7806489"/>
            <wp:effectExtent l="0" t="0" r="0" b="444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949" cy="781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2613"/>
            <wp:effectExtent l="0" t="0" r="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2D55" w:rsidRPr="006C2D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1348" w:rsidRPr="00511720" w:rsidSect="001D1348">
      <w:headerReference w:type="default" r:id="rId34"/>
      <w:pgSz w:w="11907" w:h="16840" w:code="9"/>
      <w:pgMar w:top="1418" w:right="1418" w:bottom="1135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5667" w:rsidRDefault="00725667">
      <w:r>
        <w:separator/>
      </w:r>
    </w:p>
  </w:endnote>
  <w:endnote w:type="continuationSeparator" w:id="0">
    <w:p w:rsidR="00725667" w:rsidRDefault="007256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5667" w:rsidRDefault="00725667">
      <w:r>
        <w:separator/>
      </w:r>
    </w:p>
  </w:footnote>
  <w:footnote w:type="continuationSeparator" w:id="0">
    <w:p w:rsidR="00725667" w:rsidRDefault="007256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1F5D0EF7" wp14:editId="5013DBE5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A447C6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A447C6">
            <w:rPr>
              <w:rStyle w:val="Numerstrony"/>
              <w:noProof/>
            </w:rPr>
            <w:t>28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2336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348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67DA2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55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5667"/>
    <w:rsid w:val="007267DD"/>
    <w:rsid w:val="007269BF"/>
    <w:rsid w:val="00727F16"/>
    <w:rsid w:val="00730453"/>
    <w:rsid w:val="00730BD1"/>
    <w:rsid w:val="00731755"/>
    <w:rsid w:val="00732C4A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467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0B8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7C6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9E133861-27DC-4BD4-929D-426F1169EB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fontTable" Target="fontTable.xml"/><Relationship Id="rId8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91</Words>
  <Characters>551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3</cp:revision>
  <cp:lastPrinted>2014-05-06T09:00:00Z</cp:lastPrinted>
  <dcterms:created xsi:type="dcterms:W3CDTF">2017-06-04T23:12:00Z</dcterms:created>
  <dcterms:modified xsi:type="dcterms:W3CDTF">2017-06-04T23:32:00Z</dcterms:modified>
</cp:coreProperties>
</file>